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F1345" w14:textId="77777777" w:rsidR="006F7FB6" w:rsidRPr="00C02767" w:rsidRDefault="006F7FB6" w:rsidP="006F7FB6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54799E91" wp14:editId="58C50A40">
            <wp:simplePos x="0" y="0"/>
            <wp:positionH relativeFrom="column">
              <wp:posOffset>2689860</wp:posOffset>
            </wp:positionH>
            <wp:positionV relativeFrom="paragraph">
              <wp:posOffset>19685</wp:posOffset>
            </wp:positionV>
            <wp:extent cx="511810" cy="690880"/>
            <wp:effectExtent l="0" t="0" r="0" b="0"/>
            <wp:wrapSquare wrapText="left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03101E" w14:textId="77777777" w:rsidR="006F7FB6" w:rsidRDefault="006F7FB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6C8DFE67" w14:textId="77777777" w:rsidR="005C00F6" w:rsidRPr="005C00F6" w:rsidRDefault="005C00F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1E659567" w14:textId="77777777" w:rsidR="006F7FB6" w:rsidRPr="00C02767" w:rsidRDefault="006F7FB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3A215E1F" w14:textId="77777777" w:rsidR="006F7FB6" w:rsidRPr="00C02767" w:rsidRDefault="006F7FB6" w:rsidP="006F7FB6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2D248C9A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6E32B267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29F31E0B" w14:textId="77777777" w:rsidR="006F7FB6" w:rsidRPr="00C02767" w:rsidRDefault="006F7FB6" w:rsidP="006F7FB6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6ED452F3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627F3501" w14:textId="77777777" w:rsidR="006F7FB6" w:rsidRPr="00C02767" w:rsidRDefault="006F7FB6" w:rsidP="006F7FB6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4521439A" w14:textId="77777777" w:rsidR="006F7FB6" w:rsidRPr="00C02767" w:rsidRDefault="006F7FB6" w:rsidP="006F7FB6">
      <w:pPr>
        <w:jc w:val="center"/>
        <w:rPr>
          <w:rStyle w:val="normaltextrun"/>
          <w:b/>
          <w:bCs/>
          <w:sz w:val="28"/>
          <w:szCs w:val="28"/>
        </w:rPr>
      </w:pPr>
    </w:p>
    <w:p w14:paraId="282B356D" w14:textId="761057C1" w:rsidR="006F7FB6" w:rsidRPr="00877F2E" w:rsidRDefault="00877F2E" w:rsidP="006F7FB6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6F7FB6" w:rsidRPr="00C02767">
        <w:rPr>
          <w:rStyle w:val="normaltextrun"/>
          <w:bCs/>
          <w:sz w:val="28"/>
          <w:szCs w:val="28"/>
        </w:rPr>
        <w:t>202</w:t>
      </w:r>
      <w:r w:rsidR="006F7FB6" w:rsidRPr="00C02767">
        <w:rPr>
          <w:rStyle w:val="normaltextrun"/>
          <w:bCs/>
          <w:sz w:val="28"/>
          <w:szCs w:val="28"/>
          <w:lang w:val="uk-UA"/>
        </w:rPr>
        <w:t>6</w:t>
      </w:r>
      <w:r w:rsidR="006F7FB6" w:rsidRPr="00C02767">
        <w:rPr>
          <w:rStyle w:val="normaltextrun"/>
          <w:bCs/>
          <w:sz w:val="28"/>
          <w:szCs w:val="28"/>
        </w:rPr>
        <w:t xml:space="preserve"> року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6F7FB6" w:rsidRPr="00C02767">
        <w:rPr>
          <w:rStyle w:val="normaltextrun"/>
          <w:bCs/>
          <w:sz w:val="28"/>
          <w:szCs w:val="28"/>
        </w:rPr>
        <w:t xml:space="preserve">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м.</w:t>
      </w:r>
      <w:r w:rsidR="006F7FB6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 w:rsidR="006F7FB6" w:rsidRPr="00C02767">
        <w:rPr>
          <w:rStyle w:val="normaltextrun"/>
          <w:bCs/>
          <w:sz w:val="28"/>
          <w:szCs w:val="28"/>
        </w:rPr>
        <w:t xml:space="preserve"> 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</w:t>
      </w:r>
      <w:bookmarkStart w:id="0" w:name="_GoBack"/>
      <w:bookmarkEnd w:id="0"/>
      <w:r w:rsidR="006F7FB6" w:rsidRPr="00C02767">
        <w:rPr>
          <w:rStyle w:val="normaltextrun"/>
          <w:bCs/>
          <w:sz w:val="28"/>
          <w:szCs w:val="28"/>
        </w:rPr>
        <w:t xml:space="preserve"> </w:t>
      </w:r>
      <w:r>
        <w:rPr>
          <w:rStyle w:val="normaltextrun"/>
          <w:bCs/>
          <w:sz w:val="28"/>
          <w:szCs w:val="28"/>
        </w:rPr>
        <w:t>№</w:t>
      </w:r>
      <w:r>
        <w:rPr>
          <w:rStyle w:val="normaltextrun"/>
          <w:bCs/>
          <w:sz w:val="28"/>
          <w:szCs w:val="28"/>
          <w:lang w:val="uk-UA"/>
        </w:rPr>
        <w:t xml:space="preserve"> 139</w:t>
      </w:r>
    </w:p>
    <w:p w14:paraId="1CAD5F35" w14:textId="77777777" w:rsidR="006F7FB6" w:rsidRPr="00C02767" w:rsidRDefault="006F7FB6" w:rsidP="006F7FB6">
      <w:pPr>
        <w:rPr>
          <w:b/>
          <w:bCs/>
          <w:sz w:val="28"/>
          <w:szCs w:val="28"/>
          <w:lang w:val="uk-UA"/>
        </w:rPr>
      </w:pPr>
    </w:p>
    <w:p w14:paraId="422A281B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665161F5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5B27DF26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23A8AB45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Павлівський</w:t>
      </w:r>
      <w:proofErr w:type="spellEnd"/>
      <w:r w:rsidRPr="00C02767">
        <w:rPr>
          <w:b/>
          <w:sz w:val="28"/>
          <w:szCs w:val="28"/>
          <w:lang w:val="uk-UA"/>
        </w:rPr>
        <w:t xml:space="preserve"> заклад дошкільної освіти» </w:t>
      </w:r>
    </w:p>
    <w:p w14:paraId="18BF3037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79A95FA8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71C79A47" w14:textId="77777777" w:rsidR="006F7FB6" w:rsidRPr="00C02767" w:rsidRDefault="006F7FB6" w:rsidP="006F7FB6">
      <w:pPr>
        <w:jc w:val="both"/>
        <w:rPr>
          <w:b/>
          <w:bCs/>
          <w:sz w:val="28"/>
          <w:szCs w:val="28"/>
          <w:lang w:val="uk-UA"/>
        </w:rPr>
      </w:pPr>
    </w:p>
    <w:p w14:paraId="11768584" w14:textId="1B6A1FDC" w:rsidR="005C00F6" w:rsidRPr="00C02767" w:rsidRDefault="005C00F6" w:rsidP="005C00F6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 w:rsidR="00087A74">
        <w:rPr>
          <w:sz w:val="28"/>
          <w:szCs w:val="28"/>
          <w:lang w:val="uk-UA"/>
        </w:rPr>
        <w:t xml:space="preserve"> 85 сесії85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Павлівський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 </w:t>
      </w:r>
      <w:r w:rsidRPr="005D2180">
        <w:rPr>
          <w:sz w:val="28"/>
          <w:szCs w:val="28"/>
          <w:lang w:val="uk-UA"/>
        </w:rPr>
        <w:t xml:space="preserve">від </w:t>
      </w:r>
      <w:r w:rsidR="005D2180" w:rsidRPr="005D2180">
        <w:rPr>
          <w:sz w:val="28"/>
          <w:szCs w:val="28"/>
          <w:lang w:val="uk-UA"/>
        </w:rPr>
        <w:t>06</w:t>
      </w:r>
      <w:r w:rsidRPr="005D2180">
        <w:rPr>
          <w:sz w:val="28"/>
          <w:szCs w:val="28"/>
          <w:lang w:val="uk-UA"/>
        </w:rPr>
        <w:t xml:space="preserve"> березня 2026 року № </w:t>
      </w:r>
      <w:r w:rsidR="005D2180" w:rsidRPr="005D2180">
        <w:rPr>
          <w:sz w:val="28"/>
          <w:szCs w:val="28"/>
          <w:lang w:val="uk-UA"/>
        </w:rPr>
        <w:t>14</w:t>
      </w:r>
      <w:r w:rsidRPr="005D2180">
        <w:rPr>
          <w:sz w:val="28"/>
          <w:szCs w:val="28"/>
          <w:lang w:val="uk-UA"/>
        </w:rPr>
        <w:t xml:space="preserve">, погодження відділу освіти Погребищенської міської ради від 10 березня 2026 року № </w:t>
      </w:r>
      <w:r w:rsidR="005D2180">
        <w:rPr>
          <w:sz w:val="28"/>
          <w:szCs w:val="28"/>
          <w:lang w:val="uk-UA"/>
        </w:rPr>
        <w:t>173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0AECC5D7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386E7504" w14:textId="77777777" w:rsidR="006F7FB6" w:rsidRPr="00C02767" w:rsidRDefault="006F7FB6" w:rsidP="006F7FB6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008BDEDE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10F197E9" w14:textId="77777777" w:rsidR="000A4319" w:rsidRDefault="006F7FB6" w:rsidP="000A4319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Павлівський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</w:t>
      </w:r>
      <w:r w:rsidR="000A4319" w:rsidRPr="00C02767">
        <w:rPr>
          <w:sz w:val="28"/>
          <w:szCs w:val="28"/>
          <w:lang w:val="uk-UA"/>
        </w:rPr>
        <w:t>Вінницької області  майно</w:t>
      </w:r>
      <w:r w:rsidR="000A4319">
        <w:rPr>
          <w:sz w:val="28"/>
          <w:szCs w:val="28"/>
          <w:lang w:val="uk-UA"/>
        </w:rPr>
        <w:t>:</w:t>
      </w:r>
    </w:p>
    <w:p w14:paraId="1F5D6E09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основні засоби</w:t>
      </w:r>
      <w:r w:rsidRPr="00C02767">
        <w:rPr>
          <w:sz w:val="28"/>
          <w:szCs w:val="28"/>
          <w:lang w:val="uk-UA"/>
        </w:rPr>
        <w:t xml:space="preserve"> згідно з додатк</w:t>
      </w:r>
      <w:r>
        <w:rPr>
          <w:sz w:val="28"/>
          <w:szCs w:val="28"/>
          <w:lang w:val="uk-UA"/>
        </w:rPr>
        <w:t>о</w:t>
      </w:r>
      <w:r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1;</w:t>
      </w:r>
    </w:p>
    <w:p w14:paraId="5E530A93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необоротні матеріальні активи </w:t>
      </w:r>
      <w:r w:rsidRPr="00C02767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2;</w:t>
      </w:r>
    </w:p>
    <w:p w14:paraId="32C98D8C" w14:textId="77777777" w:rsidR="000A4319" w:rsidRPr="00C02767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запаси згідно з додатком 3.</w:t>
      </w:r>
    </w:p>
    <w:p w14:paraId="7947F172" w14:textId="77777777" w:rsidR="006F7FB6" w:rsidRPr="00C02767" w:rsidRDefault="006F7FB6" w:rsidP="006F7FB6">
      <w:pPr>
        <w:ind w:firstLine="567"/>
        <w:jc w:val="both"/>
        <w:rPr>
          <w:sz w:val="28"/>
          <w:szCs w:val="28"/>
          <w:lang w:val="uk-UA"/>
        </w:rPr>
      </w:pPr>
    </w:p>
    <w:p w14:paraId="5806AE74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135F84B7" w14:textId="77777777" w:rsidR="006F7FB6" w:rsidRPr="00C02767" w:rsidRDefault="006F7FB6" w:rsidP="006F7FB6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закладом «</w:t>
      </w:r>
      <w:proofErr w:type="spellStart"/>
      <w:r w:rsidRPr="00C02767">
        <w:rPr>
          <w:sz w:val="28"/>
          <w:szCs w:val="28"/>
          <w:lang w:val="uk-UA"/>
        </w:rPr>
        <w:t>Павлівський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52731B86" w14:textId="77777777" w:rsidR="006F7FB6" w:rsidRPr="00C02767" w:rsidRDefault="006F7FB6" w:rsidP="006F7FB6">
      <w:pPr>
        <w:ind w:firstLine="560"/>
        <w:jc w:val="both"/>
        <w:rPr>
          <w:sz w:val="28"/>
          <w:szCs w:val="28"/>
          <w:lang w:val="uk-UA"/>
        </w:rPr>
      </w:pPr>
    </w:p>
    <w:p w14:paraId="24F3C29E" w14:textId="77777777" w:rsidR="006F7FB6" w:rsidRPr="00C02767" w:rsidRDefault="006F7FB6" w:rsidP="006F7FB6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C02767">
        <w:rPr>
          <w:rFonts w:ascii="Times New Roman" w:hAnsi="Times New Roman"/>
        </w:rPr>
        <w:t>3.  Ко</w:t>
      </w:r>
      <w:r w:rsidRPr="00C02767">
        <w:rPr>
          <w:rFonts w:ascii="Times New Roman" w:hAnsi="Times New Roman"/>
          <w:lang w:val="uk-UA"/>
        </w:rPr>
        <w:t>н</w:t>
      </w:r>
      <w:proofErr w:type="spellStart"/>
      <w:r w:rsidRPr="00C02767">
        <w:rPr>
          <w:rFonts w:ascii="Times New Roman" w:hAnsi="Times New Roman"/>
        </w:rPr>
        <w:t>троль</w:t>
      </w:r>
      <w:proofErr w:type="spellEnd"/>
      <w:r w:rsidRPr="00C02767">
        <w:rPr>
          <w:rFonts w:ascii="Times New Roman" w:hAnsi="Times New Roman"/>
        </w:rPr>
        <w:t xml:space="preserve"> за </w:t>
      </w:r>
      <w:proofErr w:type="spellStart"/>
      <w:r w:rsidRPr="00C02767">
        <w:rPr>
          <w:rFonts w:ascii="Times New Roman" w:hAnsi="Times New Roman"/>
        </w:rPr>
        <w:t>виконанням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цього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рішення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покласти</w:t>
      </w:r>
      <w:proofErr w:type="spellEnd"/>
      <w:r w:rsidRPr="00C02767">
        <w:rPr>
          <w:rFonts w:ascii="Times New Roman" w:hAnsi="Times New Roman"/>
        </w:rPr>
        <w:t xml:space="preserve"> на заступника </w:t>
      </w:r>
      <w:proofErr w:type="spellStart"/>
      <w:r w:rsidRPr="00C02767">
        <w:rPr>
          <w:rFonts w:ascii="Times New Roman" w:hAnsi="Times New Roman"/>
          <w:lang w:val="uk-UA"/>
        </w:rPr>
        <w:t>Погребищенського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міського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голови</w:t>
      </w:r>
      <w:proofErr w:type="spellEnd"/>
      <w:r w:rsidRPr="00C02767">
        <w:rPr>
          <w:rFonts w:ascii="Times New Roman" w:hAnsi="Times New Roman"/>
          <w:lang w:val="uk-UA"/>
        </w:rPr>
        <w:t xml:space="preserve"> Гордійчука І. П.</w:t>
      </w:r>
    </w:p>
    <w:p w14:paraId="367DE032" w14:textId="77777777" w:rsidR="006F7FB6" w:rsidRDefault="006F7FB6" w:rsidP="006F7FB6">
      <w:pPr>
        <w:jc w:val="both"/>
        <w:rPr>
          <w:sz w:val="28"/>
          <w:szCs w:val="28"/>
          <w:lang w:val="uk-UA"/>
        </w:rPr>
      </w:pPr>
    </w:p>
    <w:p w14:paraId="160EABDE" w14:textId="77777777" w:rsidR="000A4319" w:rsidRDefault="000A4319" w:rsidP="006F7FB6">
      <w:pPr>
        <w:jc w:val="both"/>
        <w:rPr>
          <w:sz w:val="28"/>
          <w:szCs w:val="28"/>
          <w:lang w:val="uk-UA"/>
        </w:rPr>
      </w:pPr>
    </w:p>
    <w:p w14:paraId="4BE424FC" w14:textId="77777777" w:rsidR="000A4319" w:rsidRPr="00C02767" w:rsidRDefault="000A4319" w:rsidP="006F7FB6">
      <w:pPr>
        <w:jc w:val="both"/>
        <w:rPr>
          <w:sz w:val="28"/>
          <w:szCs w:val="28"/>
          <w:lang w:val="uk-UA"/>
        </w:rPr>
      </w:pPr>
    </w:p>
    <w:p w14:paraId="0A6BC060" w14:textId="77777777" w:rsidR="006F7FB6" w:rsidRPr="00C02767" w:rsidRDefault="006F7FB6" w:rsidP="006F7FB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rFonts w:ascii="Times New Roman" w:hAnsi="Times New Roman"/>
          <w:b/>
          <w:lang w:val="uk-UA"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  <w:lang w:val="uk-UA"/>
        </w:rPr>
        <w:tab/>
      </w:r>
      <w:r w:rsidRPr="00C02767">
        <w:rPr>
          <w:rFonts w:ascii="Times New Roman" w:hAnsi="Times New Roman"/>
          <w:b/>
          <w:lang w:val="uk-UA"/>
        </w:rPr>
        <w:tab/>
        <w:t>Сергій ВОЛИНСЬКИЙ</w:t>
      </w:r>
    </w:p>
    <w:sectPr w:rsidR="006F7FB6" w:rsidRPr="00C02767" w:rsidSect="00064891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1D7D80"/>
    <w:multiLevelType w:val="multilevel"/>
    <w:tmpl w:val="FBD49FF8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4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062FF"/>
    <w:rsid w:val="0001726F"/>
    <w:rsid w:val="000270ED"/>
    <w:rsid w:val="00027B7E"/>
    <w:rsid w:val="0005045F"/>
    <w:rsid w:val="00062A03"/>
    <w:rsid w:val="00064891"/>
    <w:rsid w:val="00070A65"/>
    <w:rsid w:val="00087A74"/>
    <w:rsid w:val="00093403"/>
    <w:rsid w:val="000937B0"/>
    <w:rsid w:val="000A21F4"/>
    <w:rsid w:val="000A4319"/>
    <w:rsid w:val="000B28E6"/>
    <w:rsid w:val="000B439B"/>
    <w:rsid w:val="000C5689"/>
    <w:rsid w:val="000D54FB"/>
    <w:rsid w:val="000D6A5E"/>
    <w:rsid w:val="000F08A4"/>
    <w:rsid w:val="000F3891"/>
    <w:rsid w:val="000F5229"/>
    <w:rsid w:val="000F5F69"/>
    <w:rsid w:val="0010751F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83FAC"/>
    <w:rsid w:val="0019465E"/>
    <w:rsid w:val="001A0861"/>
    <w:rsid w:val="001A0CDE"/>
    <w:rsid w:val="001D7200"/>
    <w:rsid w:val="001F06B3"/>
    <w:rsid w:val="0021044B"/>
    <w:rsid w:val="002123F3"/>
    <w:rsid w:val="00214FA1"/>
    <w:rsid w:val="00221440"/>
    <w:rsid w:val="002257BF"/>
    <w:rsid w:val="002419E6"/>
    <w:rsid w:val="0024208B"/>
    <w:rsid w:val="00243C87"/>
    <w:rsid w:val="00264091"/>
    <w:rsid w:val="00266A5B"/>
    <w:rsid w:val="00273D8C"/>
    <w:rsid w:val="00277B46"/>
    <w:rsid w:val="00283EFF"/>
    <w:rsid w:val="00285829"/>
    <w:rsid w:val="00285D52"/>
    <w:rsid w:val="002946A9"/>
    <w:rsid w:val="00297696"/>
    <w:rsid w:val="002A3391"/>
    <w:rsid w:val="002A43EE"/>
    <w:rsid w:val="002B109B"/>
    <w:rsid w:val="002B55FA"/>
    <w:rsid w:val="002D74B3"/>
    <w:rsid w:val="002E145F"/>
    <w:rsid w:val="00307E68"/>
    <w:rsid w:val="00313F04"/>
    <w:rsid w:val="00326B95"/>
    <w:rsid w:val="0032736E"/>
    <w:rsid w:val="00343D16"/>
    <w:rsid w:val="003653C0"/>
    <w:rsid w:val="00370A90"/>
    <w:rsid w:val="003779E7"/>
    <w:rsid w:val="0039347B"/>
    <w:rsid w:val="00397EA4"/>
    <w:rsid w:val="003A2BC4"/>
    <w:rsid w:val="003A63A1"/>
    <w:rsid w:val="003C7201"/>
    <w:rsid w:val="003E4BFB"/>
    <w:rsid w:val="003E74D7"/>
    <w:rsid w:val="003F4F68"/>
    <w:rsid w:val="0042546A"/>
    <w:rsid w:val="00447323"/>
    <w:rsid w:val="00454E0A"/>
    <w:rsid w:val="00457D7F"/>
    <w:rsid w:val="00465DD3"/>
    <w:rsid w:val="00473F39"/>
    <w:rsid w:val="004769CF"/>
    <w:rsid w:val="00483314"/>
    <w:rsid w:val="00485F06"/>
    <w:rsid w:val="00490413"/>
    <w:rsid w:val="004A20AB"/>
    <w:rsid w:val="004A5795"/>
    <w:rsid w:val="004C0AAA"/>
    <w:rsid w:val="004C4791"/>
    <w:rsid w:val="004D0F00"/>
    <w:rsid w:val="004D25A7"/>
    <w:rsid w:val="004E7559"/>
    <w:rsid w:val="004F0C54"/>
    <w:rsid w:val="004F5399"/>
    <w:rsid w:val="004F5E65"/>
    <w:rsid w:val="0051138A"/>
    <w:rsid w:val="0054384E"/>
    <w:rsid w:val="00564657"/>
    <w:rsid w:val="00576DD3"/>
    <w:rsid w:val="00592583"/>
    <w:rsid w:val="005B0C62"/>
    <w:rsid w:val="005B5120"/>
    <w:rsid w:val="005C00F6"/>
    <w:rsid w:val="005C64E5"/>
    <w:rsid w:val="005D2180"/>
    <w:rsid w:val="005D292D"/>
    <w:rsid w:val="005D368B"/>
    <w:rsid w:val="005D7A4E"/>
    <w:rsid w:val="005E6BDB"/>
    <w:rsid w:val="005F1996"/>
    <w:rsid w:val="005F6979"/>
    <w:rsid w:val="00634090"/>
    <w:rsid w:val="00644AC2"/>
    <w:rsid w:val="00647B44"/>
    <w:rsid w:val="00662D79"/>
    <w:rsid w:val="0066424C"/>
    <w:rsid w:val="006759E7"/>
    <w:rsid w:val="006768BA"/>
    <w:rsid w:val="00683811"/>
    <w:rsid w:val="00692F95"/>
    <w:rsid w:val="006A0926"/>
    <w:rsid w:val="006B4036"/>
    <w:rsid w:val="006C66CC"/>
    <w:rsid w:val="006C6BD0"/>
    <w:rsid w:val="006D031A"/>
    <w:rsid w:val="006D39CB"/>
    <w:rsid w:val="006D52AC"/>
    <w:rsid w:val="006D60A9"/>
    <w:rsid w:val="006D6B9C"/>
    <w:rsid w:val="006E4275"/>
    <w:rsid w:val="006F66EE"/>
    <w:rsid w:val="006F693F"/>
    <w:rsid w:val="006F7FB6"/>
    <w:rsid w:val="00705641"/>
    <w:rsid w:val="00745F6C"/>
    <w:rsid w:val="00761FDE"/>
    <w:rsid w:val="00762A89"/>
    <w:rsid w:val="00762D09"/>
    <w:rsid w:val="0078083D"/>
    <w:rsid w:val="00787D65"/>
    <w:rsid w:val="00790757"/>
    <w:rsid w:val="007954E5"/>
    <w:rsid w:val="007A150F"/>
    <w:rsid w:val="007A4923"/>
    <w:rsid w:val="007B2360"/>
    <w:rsid w:val="007C4E26"/>
    <w:rsid w:val="007F1DA4"/>
    <w:rsid w:val="007F5612"/>
    <w:rsid w:val="0081062C"/>
    <w:rsid w:val="00820C8E"/>
    <w:rsid w:val="0082766E"/>
    <w:rsid w:val="0085043B"/>
    <w:rsid w:val="0085299C"/>
    <w:rsid w:val="0085743B"/>
    <w:rsid w:val="00862E4F"/>
    <w:rsid w:val="00876B04"/>
    <w:rsid w:val="00877F2E"/>
    <w:rsid w:val="00880AC4"/>
    <w:rsid w:val="00896508"/>
    <w:rsid w:val="00896581"/>
    <w:rsid w:val="0089705A"/>
    <w:rsid w:val="008A1839"/>
    <w:rsid w:val="008A1F9A"/>
    <w:rsid w:val="008B121C"/>
    <w:rsid w:val="008C3D8C"/>
    <w:rsid w:val="008C7600"/>
    <w:rsid w:val="008D080B"/>
    <w:rsid w:val="008D6690"/>
    <w:rsid w:val="008E376C"/>
    <w:rsid w:val="008E7692"/>
    <w:rsid w:val="008F2DA3"/>
    <w:rsid w:val="008F2E24"/>
    <w:rsid w:val="00901A03"/>
    <w:rsid w:val="00901A8F"/>
    <w:rsid w:val="00905EBB"/>
    <w:rsid w:val="009102C2"/>
    <w:rsid w:val="009146CB"/>
    <w:rsid w:val="00916275"/>
    <w:rsid w:val="00925281"/>
    <w:rsid w:val="00927AB8"/>
    <w:rsid w:val="00937F6F"/>
    <w:rsid w:val="0094587A"/>
    <w:rsid w:val="00964C08"/>
    <w:rsid w:val="009731C6"/>
    <w:rsid w:val="009774E2"/>
    <w:rsid w:val="00983748"/>
    <w:rsid w:val="009C4650"/>
    <w:rsid w:val="009D2724"/>
    <w:rsid w:val="009E28B1"/>
    <w:rsid w:val="00A11422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03D9"/>
    <w:rsid w:val="00B45503"/>
    <w:rsid w:val="00B45689"/>
    <w:rsid w:val="00B558FC"/>
    <w:rsid w:val="00B56F8D"/>
    <w:rsid w:val="00B723F7"/>
    <w:rsid w:val="00B724B3"/>
    <w:rsid w:val="00B762B0"/>
    <w:rsid w:val="00B839B9"/>
    <w:rsid w:val="00B87922"/>
    <w:rsid w:val="00B95CBC"/>
    <w:rsid w:val="00B972A6"/>
    <w:rsid w:val="00BA59D1"/>
    <w:rsid w:val="00BB738E"/>
    <w:rsid w:val="00BF38AA"/>
    <w:rsid w:val="00BF3FA5"/>
    <w:rsid w:val="00BF4929"/>
    <w:rsid w:val="00C01CF7"/>
    <w:rsid w:val="00C02767"/>
    <w:rsid w:val="00C11CD0"/>
    <w:rsid w:val="00C205A0"/>
    <w:rsid w:val="00C22FB3"/>
    <w:rsid w:val="00C27813"/>
    <w:rsid w:val="00C46277"/>
    <w:rsid w:val="00C520D2"/>
    <w:rsid w:val="00C71D65"/>
    <w:rsid w:val="00C801ED"/>
    <w:rsid w:val="00C8185C"/>
    <w:rsid w:val="00CB208D"/>
    <w:rsid w:val="00CB4112"/>
    <w:rsid w:val="00CC30C0"/>
    <w:rsid w:val="00CD687C"/>
    <w:rsid w:val="00CF6DFC"/>
    <w:rsid w:val="00D164C6"/>
    <w:rsid w:val="00D17779"/>
    <w:rsid w:val="00D46667"/>
    <w:rsid w:val="00D63A54"/>
    <w:rsid w:val="00D7640F"/>
    <w:rsid w:val="00D90427"/>
    <w:rsid w:val="00DA050B"/>
    <w:rsid w:val="00DA5D46"/>
    <w:rsid w:val="00DA7A4C"/>
    <w:rsid w:val="00DB0AAB"/>
    <w:rsid w:val="00DC4FDC"/>
    <w:rsid w:val="00DF7111"/>
    <w:rsid w:val="00E241D6"/>
    <w:rsid w:val="00E53DDA"/>
    <w:rsid w:val="00E5544B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DC865-A26A-43E1-B0D4-4F7D9DA5F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</cp:revision>
  <cp:lastPrinted>2026-03-11T13:15:00Z</cp:lastPrinted>
  <dcterms:created xsi:type="dcterms:W3CDTF">2026-03-16T07:35:00Z</dcterms:created>
  <dcterms:modified xsi:type="dcterms:W3CDTF">2026-03-16T07:36:00Z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